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5D6B99F0"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7A09B4" w:rsidRPr="007A09B4">
        <w:rPr>
          <w:b/>
          <w:bCs/>
          <w:caps/>
          <w:kern w:val="24"/>
          <w:szCs w:val="24"/>
        </w:rPr>
        <w:t>mokslo paskirties (7.11) pastato Liepų alėja 3, Kuršėnų m., Šiaulių r. sav., kapitalinio remonto</w:t>
      </w:r>
      <w:r w:rsidR="007A09B4">
        <w:rPr>
          <w:sz w:val="22"/>
          <w:lang w:eastAsia="lt-LT"/>
        </w:rPr>
        <w:t xml:space="preserve"> </w:t>
      </w:r>
      <w:r w:rsidR="00A42CA8" w:rsidRPr="00392853">
        <w:rPr>
          <w:b/>
          <w:bCs/>
          <w:caps/>
          <w:kern w:val="24"/>
          <w:szCs w:val="24"/>
        </w:rPr>
        <w:t>DARB</w:t>
      </w:r>
      <w:r w:rsidR="00860875" w:rsidRPr="00392853">
        <w:rPr>
          <w:b/>
          <w:bCs/>
          <w:caps/>
          <w:kern w:val="24"/>
          <w:szCs w:val="24"/>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585CE098"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7A09B4">
        <w:rPr>
          <w:sz w:val="22"/>
          <w:lang w:eastAsia="lt-LT"/>
        </w:rPr>
        <w:t>m</w:t>
      </w:r>
      <w:r w:rsidR="007A09B4" w:rsidRPr="002E1BC7">
        <w:rPr>
          <w:sz w:val="22"/>
          <w:lang w:eastAsia="lt-LT"/>
        </w:rPr>
        <w:t>okslo paskirties</w:t>
      </w:r>
      <w:r w:rsidR="007A09B4">
        <w:rPr>
          <w:sz w:val="22"/>
          <w:lang w:eastAsia="lt-LT"/>
        </w:rPr>
        <w:t xml:space="preserve"> (7.11)</w:t>
      </w:r>
      <w:r w:rsidR="007A09B4" w:rsidRPr="002E1BC7">
        <w:rPr>
          <w:sz w:val="22"/>
          <w:lang w:eastAsia="lt-LT"/>
        </w:rPr>
        <w:t xml:space="preserve"> pastato </w:t>
      </w:r>
      <w:r w:rsidR="007A09B4">
        <w:rPr>
          <w:sz w:val="22"/>
          <w:lang w:eastAsia="lt-LT"/>
        </w:rPr>
        <w:t>Liepų alėja 3</w:t>
      </w:r>
      <w:r w:rsidR="007A09B4" w:rsidRPr="002E1BC7">
        <w:rPr>
          <w:sz w:val="22"/>
          <w:lang w:eastAsia="lt-LT"/>
        </w:rPr>
        <w:t xml:space="preserve">, </w:t>
      </w:r>
      <w:r w:rsidR="007A09B4">
        <w:rPr>
          <w:sz w:val="22"/>
          <w:lang w:eastAsia="lt-LT"/>
        </w:rPr>
        <w:t>Kuršėnų m.</w:t>
      </w:r>
      <w:r w:rsidR="007A09B4" w:rsidRPr="002E1BC7">
        <w:rPr>
          <w:sz w:val="22"/>
          <w:lang w:eastAsia="lt-LT"/>
        </w:rPr>
        <w:t>, Šiaulių r. sav., kapitalini</w:t>
      </w:r>
      <w:r w:rsidR="007A09B4">
        <w:rPr>
          <w:sz w:val="22"/>
          <w:lang w:eastAsia="lt-LT"/>
        </w:rPr>
        <w:t>o</w:t>
      </w:r>
      <w:r w:rsidR="007A09B4" w:rsidRPr="002E1BC7">
        <w:rPr>
          <w:sz w:val="22"/>
          <w:lang w:eastAsia="lt-LT"/>
        </w:rPr>
        <w:t xml:space="preserve"> remont</w:t>
      </w:r>
      <w:r w:rsidR="007A09B4">
        <w:rPr>
          <w:sz w:val="22"/>
          <w:lang w:eastAsia="lt-LT"/>
        </w:rPr>
        <w:t>o</w:t>
      </w:r>
      <w:r w:rsidR="00F50B7A" w:rsidRPr="00F50B7A">
        <w:rPr>
          <w:szCs w:val="24"/>
        </w:rPr>
        <w:t xml:space="preserve"> </w:t>
      </w:r>
      <w:r w:rsidR="00646E6B" w:rsidRPr="00646E6B">
        <w:rPr>
          <w:szCs w:val="24"/>
        </w:rPr>
        <w:t>darbus</w:t>
      </w:r>
      <w:r w:rsidR="006D3E73" w:rsidRPr="0044151F">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06E674F3"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 xml:space="preserve">4 priedo </w:t>
      </w:r>
      <w:r w:rsidR="00F44DAA">
        <w:rPr>
          <w:szCs w:val="24"/>
        </w:rPr>
        <w:t>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10B3" w14:textId="77777777" w:rsidR="0038245C" w:rsidRDefault="0038245C">
      <w:pPr>
        <w:spacing w:after="0" w:line="240" w:lineRule="auto"/>
      </w:pPr>
      <w:r>
        <w:separator/>
      </w:r>
    </w:p>
  </w:endnote>
  <w:endnote w:type="continuationSeparator" w:id="0">
    <w:p w14:paraId="34BB0F87" w14:textId="77777777" w:rsidR="0038245C" w:rsidRDefault="0038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76AB" w14:textId="77777777" w:rsidR="0038245C" w:rsidRDefault="0038245C">
      <w:pPr>
        <w:spacing w:after="0" w:line="240" w:lineRule="auto"/>
      </w:pPr>
      <w:r>
        <w:separator/>
      </w:r>
    </w:p>
  </w:footnote>
  <w:footnote w:type="continuationSeparator" w:id="0">
    <w:p w14:paraId="44A69496" w14:textId="77777777" w:rsidR="0038245C" w:rsidRDefault="00382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20792"/>
    <w:rsid w:val="00237BE5"/>
    <w:rsid w:val="00244AEE"/>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2A36"/>
    <w:rsid w:val="00694D57"/>
    <w:rsid w:val="006D3E73"/>
    <w:rsid w:val="006E0067"/>
    <w:rsid w:val="006E438E"/>
    <w:rsid w:val="006F0B6A"/>
    <w:rsid w:val="006F144B"/>
    <w:rsid w:val="006F2899"/>
    <w:rsid w:val="006F39D0"/>
    <w:rsid w:val="007045A1"/>
    <w:rsid w:val="0070495F"/>
    <w:rsid w:val="0071014E"/>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12E33"/>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E4A34"/>
    <w:rsid w:val="00F44DAA"/>
    <w:rsid w:val="00F50B7A"/>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2518</Words>
  <Characters>1436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4</cp:revision>
  <cp:lastPrinted>2017-07-26T12:38:00Z</cp:lastPrinted>
  <dcterms:created xsi:type="dcterms:W3CDTF">2025-09-25T05:56:00Z</dcterms:created>
  <dcterms:modified xsi:type="dcterms:W3CDTF">2025-09-25T05:58:00Z</dcterms:modified>
</cp:coreProperties>
</file>